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20ACBF36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 xml:space="preserve">ДОГОВОРА 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«___»  ___________ 2022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0DDD197" w:rsidR="00A1706C" w:rsidRPr="00901146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52E61FBB" w14:textId="77777777" w:rsidR="00355728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141D0A3D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предоставление услуг населению.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42DDA2C8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с «01»</w:t>
      </w:r>
      <w:r w:rsidR="00DA1560">
        <w:rPr>
          <w:b/>
          <w:sz w:val="22"/>
          <w:szCs w:val="22"/>
        </w:rPr>
        <w:t xml:space="preserve"> февраля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202</w:t>
      </w:r>
      <w:r w:rsidR="003F3026">
        <w:rPr>
          <w:b/>
          <w:sz w:val="22"/>
          <w:szCs w:val="22"/>
        </w:rPr>
        <w:t>3</w:t>
      </w:r>
      <w:r w:rsidRPr="007D07CB">
        <w:rPr>
          <w:b/>
          <w:sz w:val="22"/>
          <w:szCs w:val="22"/>
        </w:rPr>
        <w:t xml:space="preserve">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3F3026">
        <w:rPr>
          <w:b/>
          <w:sz w:val="22"/>
          <w:szCs w:val="22"/>
        </w:rPr>
        <w:t>1</w:t>
      </w:r>
      <w:r w:rsidRPr="00EC5D53">
        <w:rPr>
          <w:b/>
          <w:sz w:val="22"/>
          <w:szCs w:val="22"/>
        </w:rPr>
        <w:t xml:space="preserve">» </w:t>
      </w:r>
      <w:r w:rsidR="00DA1560">
        <w:rPr>
          <w:b/>
          <w:sz w:val="22"/>
          <w:szCs w:val="22"/>
        </w:rPr>
        <w:t>января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DA1560">
        <w:rPr>
          <w:b/>
          <w:sz w:val="22"/>
          <w:szCs w:val="22"/>
        </w:rPr>
        <w:t>6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4EC57D76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DA1560">
        <w:rPr>
          <w:rFonts w:ascii="Times New Roman" w:hAnsi="Times New Roman" w:cs="Times New Roman"/>
          <w:sz w:val="22"/>
          <w:szCs w:val="22"/>
        </w:rPr>
        <w:t>февраля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</w:t>
      </w:r>
      <w:r w:rsidR="003F3026">
        <w:rPr>
          <w:rFonts w:ascii="Times New Roman" w:hAnsi="Times New Roman" w:cs="Times New Roman"/>
          <w:sz w:val="22"/>
          <w:szCs w:val="22"/>
        </w:rPr>
        <w:t>3</w:t>
      </w:r>
      <w:r w:rsidRPr="007D07CB">
        <w:rPr>
          <w:rFonts w:ascii="Times New Roman" w:hAnsi="Times New Roman" w:cs="Times New Roman"/>
          <w:sz w:val="22"/>
          <w:szCs w:val="22"/>
        </w:rPr>
        <w:t>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календарных  дней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lastRenderedPageBreak/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производиться  Арендатором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r w:rsidRPr="00F52B0A">
        <w:rPr>
          <w:rFonts w:ascii="Times New Roman" w:hAnsi="Times New Roman" w:cs="Times New Roman"/>
          <w:sz w:val="22"/>
          <w:szCs w:val="22"/>
        </w:rPr>
        <w:t>Согласно правил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28D6DB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3F3026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3.1. За пользование указанным в п.1.1. настоящего Договора имуществом Арендатор обязан  вносить плату.</w:t>
      </w:r>
    </w:p>
    <w:p w14:paraId="1AB14B8F" w14:textId="0B0861B0" w:rsidR="00A1706C" w:rsidRDefault="00A1706C" w:rsidP="003F3026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составляет  </w:t>
      </w:r>
      <w:r w:rsidRPr="007D07CB">
        <w:rPr>
          <w:b/>
          <w:sz w:val="22"/>
          <w:szCs w:val="22"/>
        </w:rPr>
        <w:t>__________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3F3026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4D8A523B" w:rsidR="00A1706C" w:rsidRPr="007D07CB" w:rsidRDefault="00A1706C" w:rsidP="003F3026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4BBBBC85" w14:textId="77777777" w:rsidR="00A1706C" w:rsidRPr="007D07CB" w:rsidRDefault="00A1706C" w:rsidP="003F3026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3F3026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3F3026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3F3026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3F3026">
      <w:pPr>
        <w:widowControl/>
        <w:autoSpaceDE/>
        <w:autoSpaceDN/>
        <w:adjustRightInd/>
        <w:ind w:right="78"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3F3026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банк. счет 40102810245370000011</w:t>
      </w:r>
    </w:p>
    <w:p w14:paraId="0671F04B" w14:textId="77777777" w:rsidR="00A1706C" w:rsidRPr="00836EFC" w:rsidRDefault="00A1706C" w:rsidP="003F3026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3F3026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3F3026">
      <w:pPr>
        <w:tabs>
          <w:tab w:val="left" w:pos="0"/>
        </w:tabs>
        <w:ind w:right="78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3F3026">
      <w:pPr>
        <w:tabs>
          <w:tab w:val="left" w:pos="360"/>
          <w:tab w:val="left" w:pos="1788"/>
        </w:tabs>
        <w:ind w:right="78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3F3026">
      <w:pPr>
        <w:ind w:right="78"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надлежащим 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образом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3F3026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3F3026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3.5. Если действия, указанные в пункте 3.4 настоящего Договора Арендатором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77777777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78BE5782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9300545" w14:textId="02470967" w:rsidR="00027FFE" w:rsidRDefault="00027FFE" w:rsidP="00A1706C">
      <w:pPr>
        <w:ind w:firstLine="0"/>
        <w:rPr>
          <w:rFonts w:ascii="Times New Roman" w:hAnsi="Times New Roman" w:cs="Times New Roman"/>
          <w:b/>
        </w:rPr>
      </w:pPr>
    </w:p>
    <w:p w14:paraId="7A406604" w14:textId="77777777" w:rsidR="00027FFE" w:rsidRDefault="00027FFE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6D5479BE" w:rsidR="00355728" w:rsidRPr="00F61D87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3039A486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69866B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068E0D53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12A1CB06" w14:textId="77777777" w:rsidR="00355728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5F806159" w:rsidR="00355728" w:rsidRPr="003D3C77" w:rsidRDefault="00DA1560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5B237244" wp14:editId="57A7CC3F">
            <wp:extent cx="9947910" cy="27057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47910" cy="270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453A3095" w14:textId="77777777" w:rsidR="00027FFE" w:rsidRPr="00027FFE" w:rsidRDefault="00027FFE" w:rsidP="00027FFE">
      <w:pPr>
        <w:tabs>
          <w:tab w:val="left" w:pos="11310"/>
        </w:tabs>
        <w:rPr>
          <w:rFonts w:ascii="Times New Roman" w:hAnsi="Times New Roman" w:cs="Times New Roman"/>
          <w:sz w:val="22"/>
          <w:szCs w:val="22"/>
          <w:vertAlign w:val="superscript"/>
        </w:rPr>
      </w:pPr>
      <w:r w:rsidRPr="00027FFE">
        <w:rPr>
          <w:rFonts w:ascii="Times New Roman" w:hAnsi="Times New Roman" w:cs="Times New Roman"/>
          <w:sz w:val="22"/>
          <w:szCs w:val="22"/>
        </w:rPr>
        <w:t>Помещение, передаваемое по договору аренды №______ от «_____» ______________ _____г., согласно технического плана: №33 площадью 34,6м2.</w:t>
      </w:r>
    </w:p>
    <w:p w14:paraId="64669AE5" w14:textId="77777777" w:rsidR="00027FFE" w:rsidRPr="00027FFE" w:rsidRDefault="00027FFE" w:rsidP="00027FFE">
      <w:pPr>
        <w:tabs>
          <w:tab w:val="left" w:pos="11310"/>
        </w:tabs>
        <w:rPr>
          <w:rFonts w:ascii="Times New Roman" w:hAnsi="Times New Roman" w:cs="Times New Roman"/>
          <w:b/>
          <w:sz w:val="22"/>
          <w:szCs w:val="22"/>
        </w:rPr>
      </w:pP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451428F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0C73367A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52D59C5C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6F885F22" w14:textId="77777777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E94C9B3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5F4E05ED" w14:textId="37050B67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 М.П.                                                                                                                                                                                                          М.П.</w:t>
      </w: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5782B767" w14:textId="774B1432" w:rsidR="003F3026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77777777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bookmarkStart w:id="0" w:name="_GoBack"/>
      <w:bookmarkEnd w:id="0"/>
    </w:p>
    <w:p w14:paraId="56DA3194" w14:textId="0BACE6BE" w:rsidR="003F3026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sectPr w:rsidR="003F3026" w:rsidSect="003F3026">
      <w:pgSz w:w="11906" w:h="16838"/>
      <w:pgMar w:top="851" w:right="707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122BC" w14:textId="77777777" w:rsidR="00301E86" w:rsidRDefault="00301E86" w:rsidP="000C5E23">
      <w:r>
        <w:separator/>
      </w:r>
    </w:p>
  </w:endnote>
  <w:endnote w:type="continuationSeparator" w:id="0">
    <w:p w14:paraId="5B24F495" w14:textId="77777777" w:rsidR="00301E86" w:rsidRDefault="00301E86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10627" w14:textId="77777777" w:rsidR="00301E86" w:rsidRDefault="00301E86" w:rsidP="000C5E23">
      <w:r>
        <w:separator/>
      </w:r>
    </w:p>
  </w:footnote>
  <w:footnote w:type="continuationSeparator" w:id="0">
    <w:p w14:paraId="335419E0" w14:textId="77777777" w:rsidR="00301E86" w:rsidRDefault="00301E86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27FFE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01E86"/>
    <w:rsid w:val="003221E6"/>
    <w:rsid w:val="00355728"/>
    <w:rsid w:val="00363FF5"/>
    <w:rsid w:val="00370F23"/>
    <w:rsid w:val="003A2296"/>
    <w:rsid w:val="003C2917"/>
    <w:rsid w:val="003F3026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F27EF"/>
    <w:rsid w:val="00515721"/>
    <w:rsid w:val="005379A5"/>
    <w:rsid w:val="00553AFE"/>
    <w:rsid w:val="005A7EF0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12E2C"/>
    <w:rsid w:val="00D25253"/>
    <w:rsid w:val="00D355F3"/>
    <w:rsid w:val="00D361CB"/>
    <w:rsid w:val="00D40316"/>
    <w:rsid w:val="00D848F2"/>
    <w:rsid w:val="00DA1560"/>
    <w:rsid w:val="00DE39CA"/>
    <w:rsid w:val="00E0763C"/>
    <w:rsid w:val="00E40F99"/>
    <w:rsid w:val="00E4664C"/>
    <w:rsid w:val="00E64AFD"/>
    <w:rsid w:val="00EB4DC9"/>
    <w:rsid w:val="00EC5D53"/>
    <w:rsid w:val="00F12E6A"/>
    <w:rsid w:val="00F61D87"/>
    <w:rsid w:val="00F720C6"/>
    <w:rsid w:val="00F77E63"/>
    <w:rsid w:val="00F83B4D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2639</Words>
  <Characters>15044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6</cp:revision>
  <cp:lastPrinted>2021-05-19T10:28:00Z</cp:lastPrinted>
  <dcterms:created xsi:type="dcterms:W3CDTF">2022-10-11T05:21:00Z</dcterms:created>
  <dcterms:modified xsi:type="dcterms:W3CDTF">2022-12-15T03:47:00Z</dcterms:modified>
</cp:coreProperties>
</file>